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53ED58C1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AF06FF">
        <w:rPr>
          <w:rFonts w:ascii="Arial" w:hAnsi="Arial" w:cs="Arial"/>
          <w:szCs w:val="20"/>
        </w:rPr>
        <w:t xml:space="preserve"> (</w:t>
      </w:r>
      <w:r w:rsidR="00AF06FF" w:rsidRPr="00AF06FF">
        <w:rPr>
          <w:rFonts w:ascii="Arial" w:hAnsi="Arial" w:cs="Arial"/>
          <w:szCs w:val="20"/>
          <w:u w:val="single"/>
        </w:rPr>
        <w:t xml:space="preserve">es darf nur </w:t>
      </w:r>
      <w:r w:rsidR="0094524C">
        <w:rPr>
          <w:rFonts w:ascii="Arial" w:hAnsi="Arial" w:cs="Arial"/>
          <w:szCs w:val="20"/>
          <w:u w:val="single"/>
        </w:rPr>
        <w:t>ein</w:t>
      </w:r>
      <w:r w:rsidR="00AF06FF" w:rsidRPr="00AF06FF">
        <w:rPr>
          <w:rFonts w:ascii="Arial" w:hAnsi="Arial" w:cs="Arial"/>
          <w:szCs w:val="20"/>
          <w:u w:val="single"/>
        </w:rPr>
        <w:t xml:space="preserve"> Kreuz gesetzt werden</w:t>
      </w:r>
      <w:r w:rsidR="00AF06FF">
        <w:rPr>
          <w:rFonts w:ascii="Arial" w:hAnsi="Arial" w:cs="Arial"/>
          <w:szCs w:val="20"/>
        </w:rPr>
        <w:t>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B06A3A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06A3A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B06A3A">
        <w:rPr>
          <w:rFonts w:ascii="Arial" w:hAnsi="Arial" w:cs="Arial"/>
          <w:szCs w:val="20"/>
          <w:shd w:val="clear" w:color="auto" w:fill="FFFFFF" w:themeFill="background1"/>
        </w:rPr>
      </w:r>
      <w:r w:rsidRPr="00B06A3A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B06A3A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B06A3A">
        <w:rPr>
          <w:rFonts w:ascii="Arial" w:hAnsi="Arial" w:cs="Arial"/>
          <w:szCs w:val="20"/>
          <w:shd w:val="clear" w:color="auto" w:fill="FFFFFF" w:themeFill="background1"/>
        </w:rPr>
        <w:tab/>
      </w:r>
      <w:r w:rsidRPr="00B06A3A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22EC7542" w:rsidR="00694D03" w:rsidRPr="00B06A3A" w:rsidRDefault="0061044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</w:t>
      </w:r>
      <w:r w:rsidR="00B06A3A" w:rsidRPr="00B06A3A">
        <w:rPr>
          <w:rFonts w:ascii="Arial" w:hAnsi="Arial" w:cs="Arial"/>
          <w:szCs w:val="20"/>
        </w:rPr>
        <w:t>,0</w:t>
      </w:r>
      <w:r w:rsidR="00694D03" w:rsidRPr="00B06A3A">
        <w:rPr>
          <w:rFonts w:ascii="Arial" w:hAnsi="Arial" w:cs="Arial"/>
          <w:szCs w:val="20"/>
        </w:rPr>
        <w:t xml:space="preserve"> Mio. € für Personenschäden,</w:t>
      </w:r>
    </w:p>
    <w:p w14:paraId="4FA415F7" w14:textId="17B45592" w:rsidR="00694D03" w:rsidRPr="00B06A3A" w:rsidRDefault="0061044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</w:t>
      </w:r>
      <w:r w:rsidR="00B06A3A" w:rsidRPr="00B06A3A">
        <w:rPr>
          <w:rFonts w:ascii="Arial" w:hAnsi="Arial" w:cs="Arial"/>
          <w:szCs w:val="20"/>
        </w:rPr>
        <w:t>,0</w:t>
      </w:r>
      <w:r w:rsidR="00694D03" w:rsidRPr="00B06A3A">
        <w:rPr>
          <w:rFonts w:ascii="Arial" w:hAnsi="Arial" w:cs="Arial"/>
          <w:szCs w:val="20"/>
        </w:rPr>
        <w:t xml:space="preserve"> Mio. € für </w:t>
      </w:r>
      <w:r w:rsidR="00AF06FF" w:rsidRPr="00B06A3A">
        <w:rPr>
          <w:rFonts w:ascii="Arial" w:hAnsi="Arial" w:cs="Arial"/>
          <w:szCs w:val="20"/>
        </w:rPr>
        <w:t>Sach- und Vermögensschäden</w:t>
      </w:r>
      <w:r w:rsidR="00694D03" w:rsidRPr="00B06A3A">
        <w:rPr>
          <w:rFonts w:ascii="Arial" w:hAnsi="Arial" w:cs="Arial"/>
          <w:szCs w:val="20"/>
        </w:rPr>
        <w:t>.</w:t>
      </w:r>
    </w:p>
    <w:p w14:paraId="64EB8131" w14:textId="1B2CD485" w:rsidR="00694D03" w:rsidRPr="00B06A3A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78D9164B" w14:textId="7289999C" w:rsidR="00AF06FF" w:rsidRPr="00B06A3A" w:rsidRDefault="00AF06FF" w:rsidP="00AF06FF">
      <w:pPr>
        <w:pStyle w:val="Listenabsatz"/>
        <w:tabs>
          <w:tab w:val="left" w:pos="993"/>
        </w:tabs>
        <w:spacing w:before="240" w:line="360" w:lineRule="auto"/>
        <w:ind w:left="0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B06A3A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B06A3A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06A3A">
        <w:rPr>
          <w:rFonts w:ascii="Arial" w:hAnsi="Arial" w:cs="Arial"/>
          <w:szCs w:val="20"/>
        </w:rPr>
        <w:instrText xml:space="preserve"> FORMCHECKBOX </w:instrText>
      </w:r>
      <w:r w:rsidRPr="00B06A3A">
        <w:rPr>
          <w:rFonts w:ascii="Arial" w:hAnsi="Arial" w:cs="Arial"/>
          <w:szCs w:val="20"/>
        </w:rPr>
      </w:r>
      <w:r w:rsidRPr="00B06A3A">
        <w:rPr>
          <w:rFonts w:ascii="Arial" w:hAnsi="Arial" w:cs="Arial"/>
          <w:szCs w:val="20"/>
        </w:rPr>
        <w:fldChar w:fldCharType="separate"/>
      </w:r>
      <w:r w:rsidRPr="00B06A3A">
        <w:rPr>
          <w:rFonts w:ascii="Arial" w:hAnsi="Arial" w:cs="Arial"/>
          <w:szCs w:val="20"/>
        </w:rPr>
        <w:fldChar w:fldCharType="end"/>
      </w:r>
      <w:r w:rsidRPr="00B06A3A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45F138BE" w:rsidR="00694D03" w:rsidRPr="00B06A3A" w:rsidRDefault="0061044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</w:t>
      </w:r>
      <w:r w:rsidR="00B06A3A" w:rsidRPr="00B06A3A">
        <w:rPr>
          <w:rFonts w:ascii="Arial" w:hAnsi="Arial" w:cs="Arial"/>
          <w:szCs w:val="20"/>
        </w:rPr>
        <w:t>,0</w:t>
      </w:r>
      <w:r w:rsidR="00694D03" w:rsidRPr="00B06A3A">
        <w:rPr>
          <w:rFonts w:ascii="Arial" w:hAnsi="Arial" w:cs="Arial"/>
          <w:szCs w:val="20"/>
        </w:rPr>
        <w:t xml:space="preserve"> Mio. € für Personenschäden,</w:t>
      </w:r>
    </w:p>
    <w:p w14:paraId="676DBB8C" w14:textId="6333BC4D" w:rsidR="00694D03" w:rsidRPr="00B06A3A" w:rsidRDefault="0061044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</w:t>
      </w:r>
      <w:r w:rsidR="00B06A3A" w:rsidRPr="00B06A3A">
        <w:rPr>
          <w:rFonts w:ascii="Arial" w:hAnsi="Arial" w:cs="Arial"/>
          <w:szCs w:val="20"/>
        </w:rPr>
        <w:t>,0</w:t>
      </w:r>
      <w:r w:rsidR="00694D03" w:rsidRPr="00B06A3A">
        <w:rPr>
          <w:rFonts w:ascii="Arial" w:hAnsi="Arial" w:cs="Arial"/>
          <w:szCs w:val="20"/>
        </w:rPr>
        <w:t xml:space="preserve"> Mio. € für </w:t>
      </w:r>
      <w:r w:rsidR="00AF06FF" w:rsidRPr="00B06A3A">
        <w:rPr>
          <w:rFonts w:ascii="Arial" w:hAnsi="Arial" w:cs="Arial"/>
          <w:szCs w:val="20"/>
        </w:rPr>
        <w:t>Sach- und Vermögensschäden</w:t>
      </w:r>
      <w:r w:rsidR="00694D03" w:rsidRPr="00B06A3A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</w:rPr>
        <w:t>Die Ersatzleistung der Versicherung beträgt mindestens das Zweifache der</w:t>
      </w:r>
      <w:r w:rsidR="001B1426" w:rsidRPr="00B06A3A">
        <w:rPr>
          <w:rFonts w:ascii="Arial" w:hAnsi="Arial" w:cs="Arial"/>
          <w:szCs w:val="20"/>
        </w:rPr>
        <w:t xml:space="preserve"> </w:t>
      </w:r>
      <w:r w:rsidRPr="00B06A3A"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8E5A7" w14:textId="77777777" w:rsidR="000E6209" w:rsidRDefault="000E6209">
      <w:r>
        <w:separator/>
      </w:r>
    </w:p>
  </w:endnote>
  <w:endnote w:type="continuationSeparator" w:id="0">
    <w:p w14:paraId="65C84345" w14:textId="77777777" w:rsidR="000E6209" w:rsidRDefault="000E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FD9E6" w14:textId="77777777" w:rsidR="00422D60" w:rsidRDefault="00422D6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72B3C968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94524C">
      <w:rPr>
        <w:rFonts w:cs="Arial"/>
        <w:sz w:val="18"/>
        <w:szCs w:val="18"/>
      </w:rPr>
      <w:t xml:space="preserve">Stand: </w:t>
    </w:r>
    <w:r w:rsidR="00111D03">
      <w:rPr>
        <w:rFonts w:cs="Arial"/>
        <w:sz w:val="18"/>
        <w:szCs w:val="18"/>
        <w:lang w:val="de-DE"/>
      </w:rPr>
      <w:t>04.06</w:t>
    </w:r>
    <w:r w:rsidR="00B06A3A">
      <w:rPr>
        <w:rFonts w:cs="Arial"/>
        <w:sz w:val="18"/>
        <w:szCs w:val="18"/>
        <w:lang w:val="de-DE"/>
      </w:rPr>
      <w:t>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4A28639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2B3F75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4616C" w14:textId="77777777" w:rsidR="00422D60" w:rsidRDefault="00422D6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562AD" w14:textId="77777777" w:rsidR="000E6209" w:rsidRDefault="000E6209">
      <w:r>
        <w:separator/>
      </w:r>
    </w:p>
  </w:footnote>
  <w:footnote w:type="continuationSeparator" w:id="0">
    <w:p w14:paraId="7BBDF7AF" w14:textId="77777777" w:rsidR="000E6209" w:rsidRDefault="000E6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894A" w14:textId="77777777" w:rsidR="00422D60" w:rsidRDefault="00422D6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27A6" w14:textId="77777777" w:rsidR="00422D60" w:rsidRPr="00204703" w:rsidRDefault="00422D60" w:rsidP="00422D60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Auftraggeber: Mindener Wärme GmbH</w:t>
    </w:r>
  </w:p>
  <w:p w14:paraId="4DDBBC75" w14:textId="77777777" w:rsidR="00422D60" w:rsidRPr="00204703" w:rsidRDefault="00422D60" w:rsidP="00422D60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Projekt: Neubau eines Holzheizwerkes (Biomasse-Heizwerk)</w:t>
    </w:r>
  </w:p>
  <w:p w14:paraId="01D9B457" w14:textId="77777777" w:rsidR="00422D60" w:rsidRPr="00DE71F5" w:rsidRDefault="00422D60" w:rsidP="00422D60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4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Technische Ausrüstung HLS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BDC65" w14:textId="77777777" w:rsidR="00422D60" w:rsidRDefault="00422D6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SGwD5LrbQLQtFk8D0P+HaD/4PSGpgYtK8mLALwkeyWz2Y6NyvMrmffK+4xDcHUTCwR4rDdCCWGLBttSdXuZj+g==" w:salt="Gw3TFHp4rLzeGycOWUZ2f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0BDC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A6B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209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D03"/>
    <w:rsid w:val="001149C4"/>
    <w:rsid w:val="00114C65"/>
    <w:rsid w:val="0011671F"/>
    <w:rsid w:val="001177B0"/>
    <w:rsid w:val="00117836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976B3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0370"/>
    <w:rsid w:val="00343CEF"/>
    <w:rsid w:val="003455C1"/>
    <w:rsid w:val="00347016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3F7393"/>
    <w:rsid w:val="00411653"/>
    <w:rsid w:val="00415990"/>
    <w:rsid w:val="0042001C"/>
    <w:rsid w:val="00422D60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0446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08A4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2B4A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A612F"/>
    <w:rsid w:val="008B1C2F"/>
    <w:rsid w:val="008B27D7"/>
    <w:rsid w:val="008B69FD"/>
    <w:rsid w:val="008D21CF"/>
    <w:rsid w:val="008F0E7A"/>
    <w:rsid w:val="008F4BCB"/>
    <w:rsid w:val="008F6B59"/>
    <w:rsid w:val="008F7469"/>
    <w:rsid w:val="00901810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24C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C68E0"/>
    <w:rsid w:val="009D0855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2769A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9219E"/>
    <w:rsid w:val="00A92A83"/>
    <w:rsid w:val="00A92DDF"/>
    <w:rsid w:val="00A95ADF"/>
    <w:rsid w:val="00AA1906"/>
    <w:rsid w:val="00AA3B10"/>
    <w:rsid w:val="00AB701D"/>
    <w:rsid w:val="00AC20BA"/>
    <w:rsid w:val="00AC57FA"/>
    <w:rsid w:val="00AD0845"/>
    <w:rsid w:val="00AD1B95"/>
    <w:rsid w:val="00AD646C"/>
    <w:rsid w:val="00AD7326"/>
    <w:rsid w:val="00AE381F"/>
    <w:rsid w:val="00AE7090"/>
    <w:rsid w:val="00AF06FF"/>
    <w:rsid w:val="00AF21BE"/>
    <w:rsid w:val="00AF2522"/>
    <w:rsid w:val="00AF5E25"/>
    <w:rsid w:val="00B06A3A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50</cp:revision>
  <cp:lastPrinted>2017-05-13T13:50:00Z</cp:lastPrinted>
  <dcterms:created xsi:type="dcterms:W3CDTF">2019-05-07T11:49:00Z</dcterms:created>
  <dcterms:modified xsi:type="dcterms:W3CDTF">2026-06-04T10:23:00Z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